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77E" w:rsidRDefault="0096177E" w:rsidP="0096177E">
      <w:pPr>
        <w:autoSpaceDE/>
        <w:jc w:val="right"/>
        <w:rPr>
          <w:rFonts w:ascii="Arial" w:hAnsi="Arial" w:cs="Arial"/>
          <w:i/>
          <w:sz w:val="22"/>
        </w:rPr>
      </w:pPr>
    </w:p>
    <w:p w:rsidR="0096177E" w:rsidRDefault="0096177E" w:rsidP="0096177E">
      <w:pPr>
        <w:autoSpaceDE/>
        <w:jc w:val="center"/>
        <w:rPr>
          <w:rFonts w:ascii="Arial" w:hAnsi="Arial" w:cs="Arial"/>
          <w:b/>
          <w:bCs/>
          <w:i/>
          <w:sz w:val="22"/>
        </w:rPr>
      </w:pPr>
    </w:p>
    <w:p w:rsidR="0096177E" w:rsidRDefault="0096177E" w:rsidP="0096177E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96177E" w:rsidRDefault="0096177E" w:rsidP="0096177E">
      <w:pPr>
        <w:rPr>
          <w:rFonts w:ascii="Arial" w:hAnsi="Arial" w:cs="Arial"/>
          <w:b/>
          <w:bCs/>
        </w:rPr>
      </w:pPr>
    </w:p>
    <w:p w:rsidR="0096177E" w:rsidRPr="0019021A" w:rsidRDefault="0019021A" w:rsidP="0096177E">
      <w:pPr>
        <w:jc w:val="center"/>
        <w:rPr>
          <w:b/>
          <w:sz w:val="22"/>
          <w:szCs w:val="22"/>
        </w:rPr>
      </w:pPr>
      <w:r w:rsidRPr="0019021A">
        <w:rPr>
          <w:b/>
          <w:sz w:val="22"/>
          <w:szCs w:val="22"/>
        </w:rPr>
        <w:t>Język niemiecki w biznesie</w:t>
      </w:r>
    </w:p>
    <w:p w:rsidR="0096177E" w:rsidRDefault="0096177E" w:rsidP="0096177E">
      <w:pPr>
        <w:autoSpaceDE/>
        <w:rPr>
          <w:rFonts w:ascii="Arial" w:hAnsi="Arial" w:cs="Arial"/>
          <w:b/>
          <w:i/>
          <w:sz w:val="22"/>
          <w:szCs w:val="14"/>
        </w:rPr>
      </w:pPr>
    </w:p>
    <w:p w:rsidR="0096177E" w:rsidRDefault="0096177E" w:rsidP="0096177E">
      <w:pPr>
        <w:autoSpaceDE/>
        <w:jc w:val="center"/>
        <w:rPr>
          <w:rFonts w:ascii="Arial" w:hAnsi="Arial" w:cs="Arial"/>
          <w:b/>
          <w:i/>
          <w:sz w:val="22"/>
          <w:szCs w:val="14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95"/>
      </w:tblGrid>
      <w:tr w:rsidR="0096177E" w:rsidTr="00711986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jc w:val="center"/>
            </w:pPr>
            <w:r>
              <w:rPr>
                <w:rStyle w:val="FontStyle37"/>
                <w:rFonts w:ascii="Arial" w:hAnsi="Arial" w:cs="Arial"/>
                <w:sz w:val="20"/>
                <w:szCs w:val="20"/>
              </w:rPr>
              <w:t>Korespondencja handlowa</w:t>
            </w:r>
          </w:p>
        </w:tc>
      </w:tr>
      <w:tr w:rsidR="0096177E" w:rsidTr="00711986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Pr="00C65612" w:rsidRDefault="0096177E" w:rsidP="00711986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</w:rPr>
            </w:pPr>
            <w:r w:rsidRPr="00C65612">
              <w:rPr>
                <w:rFonts w:ascii="Arial" w:hAnsi="Arial" w:cs="Arial"/>
                <w:sz w:val="20"/>
                <w:szCs w:val="20"/>
                <w:highlight w:val="white"/>
              </w:rPr>
              <w:t xml:space="preserve">Business </w:t>
            </w:r>
            <w:proofErr w:type="spellStart"/>
            <w:r w:rsidRPr="00C65612">
              <w:rPr>
                <w:rFonts w:ascii="Arial" w:hAnsi="Arial" w:cs="Arial"/>
                <w:sz w:val="20"/>
                <w:szCs w:val="20"/>
              </w:rPr>
              <w:t>correspondence</w:t>
            </w:r>
            <w:proofErr w:type="spellEnd"/>
          </w:p>
        </w:tc>
      </w:tr>
    </w:tbl>
    <w:p w:rsidR="0096177E" w:rsidRDefault="0096177E" w:rsidP="0096177E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301"/>
      </w:tblGrid>
      <w:tr w:rsidR="0096177E" w:rsidTr="00711986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dr Justyna Sekuła</w:t>
            </w:r>
          </w:p>
        </w:tc>
        <w:tc>
          <w:tcPr>
            <w:tcW w:w="33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96177E" w:rsidTr="00711986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Marek Gładysz</w:t>
            </w:r>
          </w:p>
          <w:p w:rsidR="0096177E" w:rsidRDefault="0096177E" w:rsidP="007119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Beata Podlaska</w:t>
            </w:r>
          </w:p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dr hab. Artur Dariusz Kubacki, prof. UKEN</w:t>
            </w:r>
          </w:p>
        </w:tc>
      </w:tr>
      <w:tr w:rsidR="0096177E" w:rsidTr="00711986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77E" w:rsidTr="00711986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0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16"/>
        </w:rPr>
        <w:t>Opis kursu (cele kształcenia)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4"/>
      </w:tblGrid>
      <w:tr w:rsidR="0096177E" w:rsidTr="00711986">
        <w:trPr>
          <w:trHeight w:val="1133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>
              <w:rPr>
                <w:rFonts w:ascii="Arial" w:hAnsi="Arial" w:cs="Arial"/>
                <w:sz w:val="20"/>
                <w:szCs w:val="20"/>
              </w:rPr>
              <w:t xml:space="preserve"> jest rozwój sprawności sporządzania i tłumaczenia korespondencji handlowej z języka niemieckiego i na język niemiecki na bazie poznanego słownictwa.</w:t>
            </w:r>
          </w:p>
          <w:p w:rsidR="0096177E" w:rsidRDefault="0096177E" w:rsidP="007119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jc w:val="both"/>
            </w:pPr>
            <w:r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96177E" w:rsidRDefault="0096177E" w:rsidP="00711986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96177E" w:rsidRDefault="0096177E" w:rsidP="00711986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- poznaje zasady sporządzania korespondencji handlowej, </w:t>
            </w:r>
          </w:p>
          <w:p w:rsidR="0096177E" w:rsidRDefault="0096177E" w:rsidP="00711986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- poznaje słownictwo i struktury charakterystyczne dla korespondencji handlowej w języku niemieckim,</w:t>
            </w:r>
          </w:p>
          <w:p w:rsidR="0096177E" w:rsidRPr="004A395B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na podstawie wzorów pism handlowych i słownictwa specjalistycznego uczy się redagować teksty pisemne, poprawne pod względem językowym i formalnym,</w:t>
            </w:r>
          </w:p>
          <w:p w:rsidR="0096177E" w:rsidRPr="00BB539C" w:rsidRDefault="0096177E" w:rsidP="00711986">
            <w:r w:rsidRPr="00BB539C">
              <w:rPr>
                <w:rFonts w:ascii="Arial" w:hAnsi="Arial" w:cs="Arial"/>
                <w:sz w:val="20"/>
                <w:szCs w:val="20"/>
              </w:rPr>
              <w:t>- uczy się tłumaczy</w:t>
            </w:r>
            <w:r>
              <w:rPr>
                <w:rFonts w:ascii="Arial" w:hAnsi="Arial" w:cs="Arial"/>
                <w:sz w:val="20"/>
                <w:szCs w:val="20"/>
              </w:rPr>
              <w:t>ć proste pisma handlowe, bazując na podanym zakresie słownictwa</w:t>
            </w:r>
            <w:r w:rsidRPr="00BB539C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6177E" w:rsidRPr="00BB539C" w:rsidRDefault="0096177E" w:rsidP="00711986">
            <w:r w:rsidRPr="00BB539C">
              <w:rPr>
                <w:rFonts w:ascii="Arial" w:hAnsi="Arial" w:cs="Arial"/>
                <w:sz w:val="20"/>
                <w:szCs w:val="20"/>
              </w:rPr>
              <w:t>- uczy się korzystać z narzędzi warsztatowych tłumacza,</w:t>
            </w:r>
          </w:p>
          <w:p w:rsidR="0096177E" w:rsidRPr="00BB539C" w:rsidRDefault="0096177E" w:rsidP="00711986">
            <w:r w:rsidRPr="00BB539C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BB539C">
              <w:rPr>
                <w:rFonts w:ascii="Arial" w:eastAsia="MyriadPro-Regular" w:hAnsi="Arial" w:cs="Arial"/>
                <w:sz w:val="20"/>
                <w:szCs w:val="20"/>
              </w:rPr>
              <w:t>współdziała i pracuje w zespole tłumaczy.</w:t>
            </w:r>
          </w:p>
          <w:p w:rsidR="0096177E" w:rsidRPr="00BB539C" w:rsidRDefault="0096177E" w:rsidP="007119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>Przedmiot</w:t>
            </w:r>
            <w:r>
              <w:rPr>
                <w:rFonts w:ascii="Arial" w:hAnsi="Arial" w:cs="Arial"/>
                <w:sz w:val="20"/>
                <w:szCs w:val="20"/>
              </w:rPr>
              <w:t xml:space="preserve"> prowadzony jest w języku niemieckim i polskim.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16"/>
        </w:rPr>
        <w:t>Warunki wstępne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739"/>
      </w:tblGrid>
      <w:tr w:rsidR="0096177E" w:rsidTr="00711986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96177E" w:rsidRDefault="0096177E" w:rsidP="00711986">
            <w:pPr>
              <w:autoSpaceDE/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B2.</w:t>
            </w:r>
          </w:p>
          <w:p w:rsidR="0096177E" w:rsidRDefault="0096177E" w:rsidP="00711986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96177E" w:rsidTr="00711986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autoSpaceDE/>
              <w:snapToGrid w:val="0"/>
              <w:rPr>
                <w:rFonts w:ascii="Arial" w:hAnsi="Arial" w:cs="Arial"/>
                <w:sz w:val="22"/>
                <w:szCs w:val="16"/>
              </w:rPr>
            </w:pPr>
          </w:p>
          <w:p w:rsidR="0096177E" w:rsidRDefault="0096177E" w:rsidP="00711986">
            <w:pPr>
              <w:autoSpaceDE/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B2</w:t>
            </w:r>
          </w:p>
        </w:tc>
      </w:tr>
      <w:tr w:rsidR="0096177E" w:rsidTr="00711986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Pr="004A395B" w:rsidRDefault="0096177E" w:rsidP="00711986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A395B">
              <w:rPr>
                <w:rFonts w:ascii="Arial" w:hAnsi="Arial" w:cs="Arial"/>
                <w:sz w:val="20"/>
                <w:szCs w:val="20"/>
              </w:rPr>
              <w:t>Praktyczna nauka języka niemieckiego V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16"/>
        </w:rPr>
        <w:t>Efekty uczenia się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95"/>
        <w:gridCol w:w="5058"/>
        <w:gridCol w:w="2411"/>
      </w:tblGrid>
      <w:tr w:rsidR="0096177E" w:rsidTr="00711986">
        <w:trPr>
          <w:cantSplit/>
          <w:trHeight w:val="930"/>
        </w:trPr>
        <w:tc>
          <w:tcPr>
            <w:tcW w:w="189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96177E" w:rsidTr="00711986">
        <w:trPr>
          <w:cantSplit/>
          <w:trHeight w:val="1216"/>
        </w:trPr>
        <w:tc>
          <w:tcPr>
            <w:tcW w:w="189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 xml:space="preserve">W01: </w:t>
            </w:r>
            <w:r w:rsidRPr="003B332B">
              <w:rPr>
                <w:rFonts w:ascii="Arial" w:hAnsi="Arial" w:cs="Arial"/>
                <w:sz w:val="20"/>
                <w:szCs w:val="20"/>
                <w:lang w:eastAsia="pl-PL"/>
              </w:rPr>
              <w:t>zna i rozumie specyfikę komunikacji oraz typy tekstów w języku polskim i niemieckim charakterystyczne dla środowiska biznesowego i prawnego</w:t>
            </w:r>
          </w:p>
        </w:tc>
        <w:tc>
          <w:tcPr>
            <w:tcW w:w="241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>Q.W1</w:t>
            </w: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4988"/>
        <w:gridCol w:w="2330"/>
      </w:tblGrid>
      <w:tr w:rsidR="0096177E" w:rsidTr="00711986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498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96177E" w:rsidTr="00711986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Pr="003B332B">
              <w:rPr>
                <w:rFonts w:ascii="Arial" w:hAnsi="Arial" w:cs="Arial"/>
                <w:sz w:val="20"/>
                <w:szCs w:val="20"/>
                <w:lang w:eastAsia="pl-PL"/>
              </w:rPr>
              <w:t>potrafi efektywnie opracowywać podstawowe typy tekstów specjalistycznych charakterystyczne dla środowiska biznesowego i prawnego</w:t>
            </w:r>
            <w:r w:rsidR="0019021A">
              <w:rPr>
                <w:rFonts w:ascii="Arial" w:hAnsi="Arial" w:cs="Arial"/>
                <w:sz w:val="20"/>
                <w:szCs w:val="20"/>
                <w:lang w:eastAsia="pl-PL"/>
              </w:rPr>
              <w:t>, w tym zwłaszcza korespondencję handlową</w:t>
            </w:r>
          </w:p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Pr="003B332B">
              <w:rPr>
                <w:rFonts w:ascii="Arial" w:hAnsi="Arial" w:cs="Arial"/>
                <w:sz w:val="20"/>
                <w:szCs w:val="20"/>
                <w:lang w:eastAsia="pl-PL"/>
              </w:rPr>
              <w:t>potrafi poprawnie stosować podstawowe słownictwo specjalistyczne charakterystyczne dla tekstów biznesowych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3B332B">
              <w:rPr>
                <w:rFonts w:ascii="Arial" w:hAnsi="Arial" w:cs="Arial"/>
                <w:sz w:val="20"/>
                <w:szCs w:val="20"/>
                <w:lang w:eastAsia="pl-PL"/>
              </w:rPr>
              <w:t>i prawnych</w:t>
            </w:r>
          </w:p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>U03</w:t>
            </w:r>
            <w:r w:rsidRPr="003B332B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B332B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potrafi przygotować przekład nieskomplikowanego tekstu specjalistycznego o charak</w:t>
            </w:r>
            <w:r w:rsidRPr="0019021A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terze biznesowym i prawnym</w:t>
            </w:r>
            <w:r w:rsidR="0019021A" w:rsidRPr="0019021A"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, w tym zwłaszcza korespondencji handlowej, tekstów związanych z marketingiem i turystyką</w:t>
            </w: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  <w:r w:rsidRPr="003B332B">
              <w:rPr>
                <w:rFonts w:ascii="Arial" w:hAnsi="Arial" w:cs="Arial"/>
                <w:sz w:val="20"/>
                <w:szCs w:val="20"/>
              </w:rPr>
              <w:t>Q.U1</w:t>
            </w: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19021A" w:rsidRDefault="0019021A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Q.U2</w:t>
            </w: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  <w:p w:rsidR="0096177E" w:rsidRPr="003B332B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Q.U4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0"/>
        <w:gridCol w:w="4969"/>
        <w:gridCol w:w="2455"/>
      </w:tblGrid>
      <w:tr w:rsidR="0096177E" w:rsidTr="00711986">
        <w:trPr>
          <w:cantSplit/>
          <w:trHeight w:val="800"/>
        </w:trPr>
        <w:tc>
          <w:tcPr>
            <w:tcW w:w="194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Pr="00BB539C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49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dla specjalności</w:t>
            </w:r>
          </w:p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(określonych w karcie programu studiów dla modułu specjalnościowego)</w:t>
            </w:r>
          </w:p>
        </w:tc>
      </w:tr>
      <w:tr w:rsidR="0096177E" w:rsidTr="00711986">
        <w:trPr>
          <w:cantSplit/>
          <w:trHeight w:val="995"/>
        </w:trPr>
        <w:tc>
          <w:tcPr>
            <w:tcW w:w="194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6177E" w:rsidRPr="00BB539C" w:rsidRDefault="0096177E" w:rsidP="00711986">
            <w:r w:rsidRPr="00BB539C">
              <w:rPr>
                <w:rFonts w:ascii="Arial" w:eastAsia="MyriadPro-Regular" w:hAnsi="Arial" w:cs="Arial"/>
                <w:sz w:val="20"/>
                <w:szCs w:val="20"/>
              </w:rPr>
              <w:t xml:space="preserve">K01: </w:t>
            </w:r>
            <w:r w:rsidRPr="003B332B">
              <w:rPr>
                <w:rFonts w:ascii="Arial" w:eastAsia="MyriadPro-Semibold" w:hAnsi="Arial" w:cs="Arial"/>
                <w:bCs/>
                <w:color w:val="1A171B"/>
                <w:sz w:val="20"/>
                <w:szCs w:val="20"/>
                <w:lang w:eastAsia="pl-PL"/>
              </w:rPr>
              <w:t>uwrażliwienie na kody językowe i kulturowe obowiązujące w środowisku biznesowym</w:t>
            </w:r>
          </w:p>
          <w:p w:rsidR="0096177E" w:rsidRDefault="0096177E" w:rsidP="00711986">
            <w:pPr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r>
              <w:rPr>
                <w:rFonts w:ascii="Arial" w:hAnsi="Arial" w:cs="Arial"/>
                <w:sz w:val="20"/>
                <w:szCs w:val="20"/>
              </w:rPr>
              <w:t>Q.K2</w:t>
            </w:r>
          </w:p>
          <w:p w:rsidR="0096177E" w:rsidRDefault="0096177E" w:rsidP="007119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4"/>
      </w:tblGrid>
      <w:tr w:rsidR="0096177E" w:rsidTr="00711986">
        <w:trPr>
          <w:cantSplit/>
          <w:trHeight w:val="424"/>
        </w:trPr>
        <w:tc>
          <w:tcPr>
            <w:tcW w:w="9685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6177E" w:rsidTr="00711986">
        <w:trPr>
          <w:cantSplit/>
          <w:trHeight w:val="654"/>
        </w:trPr>
        <w:tc>
          <w:tcPr>
            <w:tcW w:w="1613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45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6177E" w:rsidTr="00711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3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2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77E" w:rsidTr="00711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3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7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77E" w:rsidTr="00711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14"/>
        </w:rPr>
        <w:t>Opis metod prowadzenia zajęć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4"/>
      </w:tblGrid>
      <w:tr w:rsidR="0096177E" w:rsidTr="00711986">
        <w:trPr>
          <w:trHeight w:val="1163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Pr="00BB539C" w:rsidRDefault="0096177E" w:rsidP="00711986">
            <w:pPr>
              <w:widowControl/>
              <w:suppressAutoHyphens w:val="0"/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>Metoda podająca: objaśnianie, opowiadanie, opis.</w:t>
            </w:r>
          </w:p>
          <w:p w:rsidR="0096177E" w:rsidRPr="00BB539C" w:rsidRDefault="0096177E" w:rsidP="00711986">
            <w:pPr>
              <w:widowControl/>
              <w:suppressAutoHyphens w:val="0"/>
              <w:jc w:val="both"/>
            </w:pPr>
            <w:r w:rsidRPr="00BB539C">
              <w:rPr>
                <w:rFonts w:ascii="Arial" w:hAnsi="Arial" w:cs="Arial"/>
                <w:sz w:val="20"/>
                <w:szCs w:val="20"/>
              </w:rPr>
              <w:t xml:space="preserve">Metoda problemowa: dyskusja, burza mózgów. </w:t>
            </w:r>
          </w:p>
          <w:p w:rsidR="0096177E" w:rsidRDefault="0096177E" w:rsidP="00711986">
            <w:pPr>
              <w:pStyle w:val="Zawartotabeli"/>
            </w:pPr>
            <w:r w:rsidRPr="00BB539C">
              <w:rPr>
                <w:rFonts w:ascii="Arial" w:hAnsi="Arial" w:cs="Arial"/>
                <w:sz w:val="20"/>
                <w:szCs w:val="20"/>
              </w:rPr>
              <w:t>Metoda praktyczna: ćwiczenia przedmiotowe,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ćwiczenia produkcyjne, praca w grupach.</w:t>
            </w:r>
          </w:p>
        </w:tc>
      </w:tr>
    </w:tbl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pStyle w:val="Zawartotabeli"/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491"/>
        <w:gridCol w:w="704"/>
        <w:gridCol w:w="735"/>
        <w:gridCol w:w="643"/>
        <w:gridCol w:w="643"/>
        <w:gridCol w:w="723"/>
      </w:tblGrid>
      <w:tr w:rsidR="0096177E" w:rsidTr="00711986">
        <w:trPr>
          <w:cantSplit/>
          <w:trHeight w:val="1616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96177E" w:rsidRDefault="0096177E" w:rsidP="00711986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6177E" w:rsidTr="00711986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BalloonTex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96177E" w:rsidTr="00711986">
        <w:trPr>
          <w:cantSplit/>
          <w:trHeight w:val="244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96177E" w:rsidTr="00711986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/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96177E" w:rsidTr="00711986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/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  <w:tr w:rsidR="0096177E" w:rsidTr="00711986">
        <w:trPr>
          <w:cantSplit/>
          <w:trHeight w:val="259"/>
        </w:trPr>
        <w:tc>
          <w:tcPr>
            <w:tcW w:w="9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6177E" w:rsidRDefault="0096177E" w:rsidP="0071198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</w:p>
        </w:tc>
        <w:tc>
          <w:tcPr>
            <w:tcW w:w="4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jc w:val="center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6177E" w:rsidRDefault="0096177E" w:rsidP="00711986">
            <w:pPr>
              <w:snapToGrid w:val="0"/>
              <w:rPr>
                <w:rFonts w:ascii="Arial" w:hAnsi="Arial" w:cs="Arial"/>
                <w:sz w:val="22"/>
              </w:rPr>
            </w:pPr>
          </w:p>
        </w:tc>
      </w:tr>
    </w:tbl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p w:rsidR="0096177E" w:rsidRDefault="0096177E" w:rsidP="0096177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39"/>
      </w:tblGrid>
      <w:tr w:rsidR="0096177E" w:rsidTr="00711986">
        <w:trPr>
          <w:trHeight w:val="269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6177E" w:rsidRPr="00D63A4A" w:rsidRDefault="0096177E" w:rsidP="00711986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Przedmiot kończy się </w:t>
            </w:r>
            <w:r w:rsidRPr="00D63A4A">
              <w:rPr>
                <w:rFonts w:ascii="Arial" w:hAnsi="Arial" w:cs="Arial"/>
                <w:b/>
                <w:sz w:val="20"/>
                <w:szCs w:val="20"/>
              </w:rPr>
              <w:t>zaliczeniem z oceną</w:t>
            </w:r>
            <w:r>
              <w:rPr>
                <w:rFonts w:ascii="Arial" w:hAnsi="Arial" w:cs="Arial"/>
                <w:sz w:val="20"/>
                <w:szCs w:val="20"/>
              </w:rPr>
              <w:t xml:space="preserve">. Podstawę ww. zaliczenia stanowi aktywny i systematyczny udział w zajęciach, sporządzanie glosariuszy specjalistycznych oraz uzyskanie łącznie 60% punktów z dwóch kolokwiów (część obejmująca leksykę specjalistyczną oraz samodzielne sporządzenie / przetłumaczenie tekstu pisemnego). </w:t>
            </w:r>
          </w:p>
          <w:p w:rsidR="0096177E" w:rsidRDefault="0096177E" w:rsidP="00711986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96177E" w:rsidRDefault="0096177E" w:rsidP="00711986">
            <w:pPr>
              <w:tabs>
                <w:tab w:val="left" w:pos="1762"/>
              </w:tabs>
            </w:pPr>
            <w:r>
              <w:rPr>
                <w:rFonts w:ascii="Arial" w:hAnsi="Arial" w:cs="Arial"/>
                <w:sz w:val="20"/>
                <w:szCs w:val="20"/>
              </w:rPr>
              <w:t>Obowiązuje standardowa skala ocen.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3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39"/>
      </w:tblGrid>
      <w:tr w:rsidR="0096177E" w:rsidTr="00711986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3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6177E" w:rsidRDefault="0096177E" w:rsidP="00711986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96177E" w:rsidRDefault="0096177E" w:rsidP="00711986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22"/>
        </w:rPr>
        <w:t>Treści merytoryczne (wykaz tematów)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4"/>
      </w:tblGrid>
      <w:tr w:rsidR="0096177E" w:rsidTr="00711986">
        <w:trPr>
          <w:trHeight w:val="566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Pr="005078E1" w:rsidRDefault="0096177E" w:rsidP="00711986">
            <w:pPr>
              <w:pStyle w:val="BalloonText"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hAnsi="Arial" w:cs="Arial"/>
                <w:sz w:val="20"/>
                <w:szCs w:val="20"/>
              </w:rPr>
              <w:t>W trakcie kursu omówiony zostanie m.in. niżej wymieniony zakres tematyczny: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 xml:space="preserve">Zasady pisania listów handlowych 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Typowe struktury gramatyczne występujące w listach handlowych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Nawiązywanie kontaktów handlowych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Zapytania ofertowe i oferty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Zamówienia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t>Dostawa towarów</w:t>
            </w:r>
          </w:p>
          <w:p w:rsidR="0096177E" w:rsidRPr="00D63A4A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  <w:rPr>
                <w:rFonts w:ascii="Arial" w:hAnsi="Arial" w:cs="Arial"/>
                <w:sz w:val="20"/>
                <w:szCs w:val="20"/>
              </w:rPr>
            </w:pPr>
            <w:r w:rsidRPr="00D63A4A">
              <w:rPr>
                <w:rFonts w:ascii="Arial" w:hAnsi="Arial" w:cs="Arial"/>
                <w:sz w:val="20"/>
                <w:szCs w:val="20"/>
              </w:rPr>
              <w:lastRenderedPageBreak/>
              <w:t>Płatności</w:t>
            </w:r>
          </w:p>
          <w:p w:rsidR="0096177E" w:rsidRDefault="0096177E" w:rsidP="00711986">
            <w:pPr>
              <w:pStyle w:val="ListParagraph"/>
              <w:widowControl/>
              <w:numPr>
                <w:ilvl w:val="0"/>
                <w:numId w:val="2"/>
              </w:numPr>
              <w:suppressAutoHyphens w:val="0"/>
            </w:pPr>
            <w:r w:rsidRPr="00D63A4A">
              <w:rPr>
                <w:rFonts w:ascii="Arial" w:hAnsi="Arial" w:cs="Arial"/>
                <w:sz w:val="20"/>
                <w:szCs w:val="20"/>
              </w:rPr>
              <w:t>Reklamacje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22"/>
        </w:rPr>
      </w:pPr>
    </w:p>
    <w:p w:rsidR="0096177E" w:rsidRDefault="0096177E" w:rsidP="0096177E">
      <w:r>
        <w:rPr>
          <w:rFonts w:ascii="Arial" w:hAnsi="Arial" w:cs="Arial"/>
          <w:sz w:val="22"/>
          <w:szCs w:val="22"/>
        </w:rPr>
        <w:t>Wykaz literatury podstawowej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4"/>
      </w:tblGrid>
      <w:tr w:rsidR="0096177E" w:rsidTr="00711986">
        <w:trPr>
          <w:trHeight w:val="1098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Bęza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S., Kleinschmidt, A., Deutsch im Büro. Warszawa 2006.</w:t>
            </w:r>
          </w:p>
          <w:p w:rsidR="0096177E" w:rsidRDefault="0096177E" w:rsidP="00711986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Białek E., Kos, J., Niemiecki jako język biznesu. Vademecum z wzorami zdań i listów. Wrocław 2006.</w:t>
            </w:r>
          </w:p>
          <w:p w:rsidR="0096177E" w:rsidRDefault="0096177E" w:rsidP="00711986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Materiały własne prowadzącego</w:t>
            </w:r>
          </w:p>
        </w:tc>
      </w:tr>
    </w:tbl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p w:rsidR="0096177E" w:rsidRDefault="0096177E" w:rsidP="0096177E">
      <w:r>
        <w:rPr>
          <w:rFonts w:ascii="Arial" w:hAnsi="Arial" w:cs="Arial"/>
          <w:sz w:val="22"/>
          <w:szCs w:val="16"/>
        </w:rPr>
        <w:t>Wykaz literatury uzupełniającej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4"/>
      </w:tblGrid>
      <w:tr w:rsidR="0096177E" w:rsidTr="00711986">
        <w:trPr>
          <w:trHeight w:val="740"/>
        </w:trPr>
        <w:tc>
          <w:tcPr>
            <w:tcW w:w="93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6177E" w:rsidRDefault="0096177E" w:rsidP="00711986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Kienzler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I., Pisma i umowy w firmie – Wzory pism, umów i dokumentów w języku polskim, angielskim i niemieckim. Warszawa 2013.</w:t>
            </w:r>
          </w:p>
          <w:p w:rsidR="0096177E" w:rsidRDefault="0096177E" w:rsidP="00711986">
            <w:pPr>
              <w:widowControl/>
              <w:numPr>
                <w:ilvl w:val="0"/>
                <w:numId w:val="4"/>
              </w:numPr>
              <w:suppressAutoHyphens w:val="0"/>
              <w:autoSpaceDE/>
              <w:jc w:val="both"/>
            </w:pP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Eismann, V., Erfolgreich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in der 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gesch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 xml:space="preserve">äftlichen </w:t>
            </w:r>
            <w:r w:rsidRPr="00BB539C"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Korrespondenz</w:t>
            </w:r>
            <w:r>
              <w:rPr>
                <w:rStyle w:val="Domylnaczcionkaakapitu1"/>
                <w:rFonts w:ascii="Arial" w:hAnsi="Arial" w:cs="Arial"/>
                <w:sz w:val="20"/>
                <w:szCs w:val="20"/>
                <w:lang w:val="de-DE"/>
              </w:rPr>
              <w:t>.  Berlin 2015.</w:t>
            </w:r>
          </w:p>
          <w:p w:rsidR="0096177E" w:rsidRDefault="0096177E" w:rsidP="00711986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6177E" w:rsidRDefault="0096177E" w:rsidP="0096177E">
      <w:pPr>
        <w:pStyle w:val="BalloonText"/>
        <w:rPr>
          <w:rFonts w:ascii="Arial" w:hAnsi="Arial" w:cs="Arial"/>
          <w:sz w:val="22"/>
        </w:rPr>
      </w:pPr>
    </w:p>
    <w:p w:rsidR="0096177E" w:rsidRDefault="0096177E" w:rsidP="0096177E">
      <w:pPr>
        <w:pStyle w:val="BalloonText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96177E" w:rsidRDefault="0096177E" w:rsidP="0096177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2690"/>
        <w:gridCol w:w="5548"/>
        <w:gridCol w:w="1130"/>
      </w:tblGrid>
      <w:tr w:rsidR="0096177E" w:rsidTr="00711986">
        <w:trPr>
          <w:cantSplit/>
          <w:trHeight w:val="334"/>
        </w:trPr>
        <w:tc>
          <w:tcPr>
            <w:tcW w:w="26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96177E" w:rsidTr="00711986">
        <w:trPr>
          <w:cantSplit/>
          <w:trHeight w:val="332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96177E" w:rsidTr="00711986">
        <w:trPr>
          <w:cantSplit/>
          <w:trHeight w:val="670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96177E" w:rsidTr="00711986">
        <w:trPr>
          <w:cantSplit/>
          <w:trHeight w:val="348"/>
        </w:trPr>
        <w:tc>
          <w:tcPr>
            <w:tcW w:w="2690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96177E" w:rsidTr="00711986">
        <w:trPr>
          <w:cantSplit/>
          <w:trHeight w:val="710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  <w:tr w:rsidR="0096177E" w:rsidTr="00711986">
        <w:trPr>
          <w:cantSplit/>
          <w:trHeight w:val="731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96177E" w:rsidTr="00711986">
        <w:trPr>
          <w:cantSplit/>
          <w:trHeight w:val="365"/>
        </w:trPr>
        <w:tc>
          <w:tcPr>
            <w:tcW w:w="2690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suppressAutoHyphens w:val="0"/>
              <w:autoSpaceDE/>
              <w:snapToGrid w:val="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4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6177E" w:rsidTr="00711986">
        <w:trPr>
          <w:trHeight w:val="365"/>
        </w:trPr>
        <w:tc>
          <w:tcPr>
            <w:tcW w:w="823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50</w:t>
            </w:r>
          </w:p>
        </w:tc>
      </w:tr>
      <w:tr w:rsidR="0096177E" w:rsidTr="00711986">
        <w:trPr>
          <w:trHeight w:val="392"/>
        </w:trPr>
        <w:tc>
          <w:tcPr>
            <w:tcW w:w="8238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6177E" w:rsidRDefault="0096177E" w:rsidP="00711986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6177E" w:rsidRPr="005078E1" w:rsidRDefault="0096177E" w:rsidP="0071198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8E1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96177E" w:rsidRDefault="0096177E" w:rsidP="0096177E"/>
    <w:p w:rsidR="00854E17" w:rsidRDefault="00854E17"/>
    <w:sectPr w:rsidR="00854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lang w:val="de-DE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177E"/>
    <w:rsid w:val="0019021A"/>
    <w:rsid w:val="00854E17"/>
    <w:rsid w:val="0096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177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177E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6177E"/>
    <w:rPr>
      <w:rFonts w:ascii="Verdana" w:eastAsia="Times New Roman" w:hAnsi="Verdana" w:cs="Verdana"/>
      <w:sz w:val="28"/>
      <w:szCs w:val="28"/>
      <w:lang w:eastAsia="zh-CN"/>
    </w:rPr>
  </w:style>
  <w:style w:type="character" w:customStyle="1" w:styleId="Domylnaczcionkaakapitu1">
    <w:name w:val="Domyślna czcionka akapitu1"/>
    <w:rsid w:val="0096177E"/>
  </w:style>
  <w:style w:type="character" w:customStyle="1" w:styleId="FontStyle37">
    <w:name w:val="Font Style37"/>
    <w:rsid w:val="0096177E"/>
    <w:rPr>
      <w:rFonts w:ascii="Verdana" w:hAnsi="Verdana" w:cs="Verdana"/>
      <w:sz w:val="14"/>
      <w:szCs w:val="14"/>
    </w:rPr>
  </w:style>
  <w:style w:type="paragraph" w:customStyle="1" w:styleId="Zawartotabeli">
    <w:name w:val="Zawartość tabeli"/>
    <w:basedOn w:val="Normalny"/>
    <w:rsid w:val="0096177E"/>
    <w:pPr>
      <w:suppressLineNumbers/>
    </w:pPr>
  </w:style>
  <w:style w:type="paragraph" w:customStyle="1" w:styleId="BalloonText">
    <w:name w:val="Balloon Text"/>
    <w:basedOn w:val="Normalny"/>
    <w:rsid w:val="0096177E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Normalny"/>
    <w:rsid w:val="0096177E"/>
    <w:pPr>
      <w:autoSpaceDE/>
      <w:ind w:left="720"/>
    </w:pPr>
    <w:rPr>
      <w:rFonts w:eastAsia="Arial Unicode MS" w:cs="Mangal"/>
      <w:kern w:val="2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71FA16-1300-4158-9235-2DA4AD2FB5C3}"/>
</file>

<file path=customXml/itemProps2.xml><?xml version="1.0" encoding="utf-8"?>
<ds:datastoreItem xmlns:ds="http://schemas.openxmlformats.org/officeDocument/2006/customXml" ds:itemID="{E4257582-B341-45FA-A3F8-B335745BFCB2}"/>
</file>

<file path=customXml/itemProps3.xml><?xml version="1.0" encoding="utf-8"?>
<ds:datastoreItem xmlns:ds="http://schemas.openxmlformats.org/officeDocument/2006/customXml" ds:itemID="{5001DFF9-FC3F-4E77-B909-DC741F96E3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708</Words>
  <Characters>4252</Characters>
  <Application>Microsoft Office Word</Application>
  <DocSecurity>0</DocSecurity>
  <Lines>35</Lines>
  <Paragraphs>9</Paragraphs>
  <ScaleCrop>false</ScaleCrop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2025-07-28T16:02:00Z</dcterms:created>
  <dcterms:modified xsi:type="dcterms:W3CDTF">2025-07-28T16:07:00Z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0x010100905666B200E33842B9731BEF4D3869EE</vt:lpwstr>
  </property>
</Properties>
</file>